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краевое государственное бюджетное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профессиональное образовательное учреждение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>«Ребрихинский лицей профессионального образования»</w:t>
      </w: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12733" w:rsidRPr="00D02C62" w:rsidTr="000B76F1">
        <w:tc>
          <w:tcPr>
            <w:tcW w:w="3794" w:type="dxa"/>
          </w:tcPr>
          <w:p w:rsidR="00612733" w:rsidRPr="00D02C62" w:rsidRDefault="00612733" w:rsidP="000B76F1">
            <w:pPr>
              <w:jc w:val="center"/>
            </w:pPr>
          </w:p>
        </w:tc>
        <w:tc>
          <w:tcPr>
            <w:tcW w:w="992" w:type="dxa"/>
          </w:tcPr>
          <w:p w:rsidR="00612733" w:rsidRPr="00D02C62" w:rsidRDefault="00612733" w:rsidP="000B76F1">
            <w:pPr>
              <w:jc w:val="right"/>
            </w:pPr>
          </w:p>
        </w:tc>
        <w:tc>
          <w:tcPr>
            <w:tcW w:w="4785" w:type="dxa"/>
          </w:tcPr>
          <w:p w:rsidR="00612733" w:rsidRPr="00D02C62" w:rsidRDefault="00C7026B" w:rsidP="000B76F1">
            <w:pPr>
              <w:suppressAutoHyphens/>
              <w:ind w:firstLine="5744"/>
            </w:pPr>
            <w:r>
              <w:t>ППриложение к ПП</w:t>
            </w:r>
            <w:r w:rsidR="00612733" w:rsidRPr="00D02C62">
              <w:t>С</w:t>
            </w:r>
            <w:r>
              <w:t>СЗ</w:t>
            </w:r>
            <w:r w:rsidR="00612733" w:rsidRPr="00D02C62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612733" w:rsidRPr="00D02C62" w:rsidRDefault="00612733" w:rsidP="000B76F1">
            <w:pPr>
              <w:jc w:val="both"/>
            </w:pPr>
          </w:p>
        </w:tc>
      </w:tr>
    </w:tbl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 xml:space="preserve">рабочая ПРОГРАММа 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>ОБЩЕОБРАЗОВАТЕЛЬНОЙ  УЧЕБНОЙ ДИСЦИПЛИНЫ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0B3E5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ОУДП. 14</w:t>
      </w:r>
      <w:r w:rsidR="00612733" w:rsidRPr="00D02C62">
        <w:rPr>
          <w:b/>
        </w:rPr>
        <w:t xml:space="preserve"> «</w:t>
      </w:r>
      <w:r w:rsidR="0068526D" w:rsidRPr="00D02C62">
        <w:rPr>
          <w:b/>
        </w:rPr>
        <w:t>ИНФОРМАТИКА</w:t>
      </w:r>
      <w:r w:rsidR="00612733" w:rsidRPr="00D02C62">
        <w:rPr>
          <w:b/>
        </w:rPr>
        <w:t>»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9268F" w:rsidRPr="00260F58" w:rsidRDefault="0049268F" w:rsidP="0049268F">
      <w:pPr>
        <w:jc w:val="center"/>
      </w:pPr>
      <w:r w:rsidRPr="00260F58">
        <w:t xml:space="preserve">Профиль профессионального образования: </w:t>
      </w:r>
      <w:r w:rsidRPr="00260F58">
        <w:rPr>
          <w:u w:val="single"/>
        </w:rPr>
        <w:t>технический</w:t>
      </w:r>
    </w:p>
    <w:p w:rsidR="0049268F" w:rsidRPr="00260F58" w:rsidRDefault="0049268F" w:rsidP="0049268F">
      <w:pPr>
        <w:jc w:val="center"/>
      </w:pPr>
      <w:r>
        <w:t>По специальности</w:t>
      </w:r>
      <w:r w:rsidRPr="00260F58">
        <w:t xml:space="preserve">: </w:t>
      </w:r>
      <w:r>
        <w:rPr>
          <w:u w:val="single"/>
        </w:rPr>
        <w:t>35.02.16 Эксплуатация и ремонт сельскохозяйственной техники и оборудования.</w:t>
      </w:r>
    </w:p>
    <w:p w:rsidR="0049268F" w:rsidRPr="00260F58" w:rsidRDefault="0049268F" w:rsidP="0049268F">
      <w:pPr>
        <w:jc w:val="center"/>
      </w:pPr>
      <w:r w:rsidRPr="00260F58">
        <w:t xml:space="preserve">Уровень изучения: </w:t>
      </w:r>
      <w:r w:rsidRPr="00260F58">
        <w:rPr>
          <w:u w:val="single"/>
        </w:rPr>
        <w:t>профильный</w:t>
      </w:r>
    </w:p>
    <w:p w:rsidR="0049268F" w:rsidRPr="00260F58" w:rsidRDefault="0049268F" w:rsidP="0049268F">
      <w:pPr>
        <w:jc w:val="center"/>
        <w:rPr>
          <w:u w:val="single"/>
        </w:rPr>
      </w:pPr>
      <w:r w:rsidRPr="00260F58">
        <w:t xml:space="preserve">Форма обучения: </w:t>
      </w:r>
      <w:r w:rsidRPr="00260F58">
        <w:rPr>
          <w:u w:val="single"/>
        </w:rPr>
        <w:t>очная</w:t>
      </w:r>
    </w:p>
    <w:p w:rsidR="0049268F" w:rsidRPr="00260F58" w:rsidRDefault="0049268F" w:rsidP="00492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49268F" w:rsidRPr="00260F58" w:rsidRDefault="0049268F" w:rsidP="00492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 201</w:t>
      </w:r>
      <w:r w:rsidR="00512A42">
        <w:rPr>
          <w:spacing w:val="-2"/>
        </w:rPr>
        <w:t>9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612733" w:rsidRPr="00D02C62" w:rsidRDefault="00612733" w:rsidP="00612733">
      <w:pPr>
        <w:rPr>
          <w:b/>
          <w:caps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612733">
        <w:t>Рабочая программа учебной дисциплины</w:t>
      </w:r>
      <w:r w:rsidRPr="00612733">
        <w:rPr>
          <w:caps/>
        </w:rPr>
        <w:t xml:space="preserve"> </w:t>
      </w:r>
      <w:r w:rsidRPr="00612733">
        <w:t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37206">
        <w:rPr>
          <w:lang w:eastAsia="en-US"/>
        </w:rPr>
        <w:t xml:space="preserve">№3 от </w:t>
      </w:r>
      <w:r w:rsidR="00B37206" w:rsidRPr="00B37206">
        <w:rPr>
          <w:lang w:eastAsia="en-US"/>
        </w:rPr>
        <w:t>21</w:t>
      </w:r>
      <w:r w:rsidRPr="00B37206">
        <w:rPr>
          <w:lang w:eastAsia="en-US"/>
        </w:rPr>
        <w:t>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B37206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>, преподаватель высшей квалификационной категории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 преподавателей общеобразовате</w:t>
      </w:r>
      <w:r w:rsidR="0045576A">
        <w:t>льных дисциплин протокол № 1</w:t>
      </w:r>
      <w:r w:rsidRPr="00CB65FB">
        <w:t xml:space="preserve"> от «</w:t>
      </w:r>
      <w:r w:rsidR="0045576A">
        <w:t>27</w:t>
      </w:r>
      <w:r w:rsidRPr="00CB65FB">
        <w:t>»</w:t>
      </w:r>
      <w:r w:rsidR="0045576A">
        <w:t xml:space="preserve"> сентября</w:t>
      </w:r>
      <w:r w:rsidRPr="00CB65FB">
        <w:t xml:space="preserve"> 20</w:t>
      </w:r>
      <w:r w:rsidR="0045576A">
        <w:t>18</w:t>
      </w:r>
      <w:r w:rsidRPr="00CB65FB">
        <w:t xml:space="preserve"> г.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D02C62"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Pr="00CB65FB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12733" w:rsidRPr="00CB65FB" w:rsidRDefault="00612733" w:rsidP="000B76F1">
            <w:pPr>
              <w:jc w:val="center"/>
            </w:pPr>
            <w:r w:rsidRPr="00CB65FB">
              <w:t>стр.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12733" w:rsidRPr="00CB65FB" w:rsidRDefault="00612733" w:rsidP="000B76F1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12733" w:rsidRPr="00CB65FB" w:rsidRDefault="00612733" w:rsidP="000B76F1"/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7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12733" w:rsidRPr="00CB65FB" w:rsidRDefault="00612733" w:rsidP="000B76F1">
            <w:pPr>
              <w:pStyle w:val="1"/>
              <w:jc w:val="both"/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8</w:t>
            </w:r>
          </w:p>
        </w:tc>
      </w:tr>
      <w:tr w:rsidR="00612733" w:rsidRPr="00CB65FB" w:rsidTr="000B76F1">
        <w:trPr>
          <w:trHeight w:val="670"/>
        </w:trPr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18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23</w:t>
            </w:r>
          </w:p>
        </w:tc>
      </w:tr>
    </w:tbl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44C99" w:rsidRDefault="00D87C0C" w:rsidP="00D87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44C99" w:rsidRPr="00D44C99">
        <w:rPr>
          <w:b/>
          <w:caps/>
          <w:sz w:val="28"/>
          <w:szCs w:val="28"/>
        </w:rPr>
        <w:lastRenderedPageBreak/>
        <w:t>ПОЯСНИТЕЛЬНАЯ ЗАПИСКА</w:t>
      </w:r>
    </w:p>
    <w:p w:rsidR="00B30305" w:rsidRDefault="00D44C99" w:rsidP="00B30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07F1">
        <w:t xml:space="preserve">        </w:t>
      </w:r>
    </w:p>
    <w:p w:rsidR="00612733" w:rsidRDefault="00612733" w:rsidP="005F49E9">
      <w:pPr>
        <w:autoSpaceDE w:val="0"/>
        <w:autoSpaceDN w:val="0"/>
        <w:adjustRightInd w:val="0"/>
        <w:jc w:val="both"/>
        <w:rPr>
          <w:b/>
          <w:bCs/>
        </w:rPr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</w:t>
      </w:r>
      <w:r>
        <w:t xml:space="preserve"> Информатика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</w:t>
      </w:r>
      <w:r w:rsidR="005F49E9">
        <w:t>сии от 17.03.2015 № 06-259)</w:t>
      </w:r>
      <w:r w:rsidR="005F49E9" w:rsidRPr="005F49E9">
        <w:t xml:space="preserve"> </w:t>
      </w:r>
      <w:r w:rsidR="005F49E9">
        <w:t>с учетом</w:t>
      </w:r>
      <w:r w:rsidR="005F49E9" w:rsidRPr="00320170">
        <w:rPr>
          <w:rFonts w:eastAsiaTheme="minorHAnsi"/>
          <w:lang w:eastAsia="en-US"/>
        </w:rPr>
        <w:t xml:space="preserve"> </w:t>
      </w:r>
      <w:r w:rsidR="005F49E9">
        <w:rPr>
          <w:rFonts w:eastAsiaTheme="minorHAnsi"/>
          <w:lang w:eastAsia="en-US"/>
        </w:rPr>
        <w:t>Примерной основной образовательной программы</w:t>
      </w:r>
      <w:r w:rsidR="005F49E9" w:rsidRPr="00012541">
        <w:rPr>
          <w:rFonts w:eastAsiaTheme="minorHAnsi"/>
          <w:lang w:eastAsia="en-US"/>
        </w:rPr>
        <w:t xml:space="preserve"> среднего общего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49268F" w:rsidRPr="00294FFB" w:rsidRDefault="00612733" w:rsidP="0049268F">
      <w:pPr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C7026B">
        <w:t xml:space="preserve">специальности </w:t>
      </w:r>
      <w:r w:rsidR="0049268F" w:rsidRPr="005C4EE4">
        <w:t>СПО</w:t>
      </w:r>
      <w:r w:rsidR="0049268F">
        <w:t xml:space="preserve"> </w:t>
      </w:r>
      <w:r w:rsidR="0049268F" w:rsidRPr="00294FFB">
        <w:t>35.02.16 Эксплуатация и ремонт сельскохозяйственной техники и оборудования.</w:t>
      </w:r>
    </w:p>
    <w:p w:rsidR="00612733" w:rsidRDefault="00612733" w:rsidP="0049268F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>общеобразовательный цикл учебных дисциплин по выбору, формируемых из обязательных предметных областей ФГОС ср</w:t>
      </w:r>
      <w:r w:rsidR="00C7026B">
        <w:t xml:space="preserve">еднего общего образования, </w:t>
      </w:r>
      <w:r w:rsidR="0049268F" w:rsidRPr="00CB65FB">
        <w:t xml:space="preserve">для </w:t>
      </w:r>
      <w:r w:rsidR="0049268F">
        <w:t xml:space="preserve"> специальности </w:t>
      </w:r>
      <w:r w:rsidR="0049268F" w:rsidRPr="00CB65FB">
        <w:t xml:space="preserve">СПО </w:t>
      </w:r>
      <w:r w:rsidR="0049268F">
        <w:t>технического</w:t>
      </w:r>
      <w:r w:rsidR="0049268F" w:rsidRPr="00CB65FB">
        <w:t xml:space="preserve"> профиля, уровень изучения – профильный.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7262D" w:rsidRPr="0057262D" w:rsidRDefault="0057262D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</w:pPr>
      <w:r w:rsidRPr="0057262D">
        <w:t>формирование у обучающихся представлений о роли информатики •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>
        <w:t xml:space="preserve"> </w:t>
      </w:r>
      <w:r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97436C">
        <w:t xml:space="preserve"> средствами ИКТ</w:t>
      </w:r>
      <w:r w:rsidRPr="0057262D">
        <w:t>, в том числе при изучении других дисциплин;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приобретение обучающимися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приобретение обучающимися знаний этических аспектов информационной деятельности и информационных коммуникаций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612733" w:rsidRDefault="0057262D" w:rsidP="005F49E9">
      <w:pPr>
        <w:autoSpaceDE w:val="0"/>
        <w:autoSpaceDN w:val="0"/>
        <w:adjustRightInd w:val="0"/>
        <w:ind w:firstLine="708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lastRenderedPageBreak/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</w:t>
      </w:r>
      <w:r w:rsidR="00C7026B">
        <w:t>пециалистов среднего звена (ПП</w:t>
      </w:r>
      <w:r w:rsidRPr="0057262D">
        <w:t>С</w:t>
      </w:r>
      <w:r w:rsidR="00C7026B">
        <w:t>СЗ</w:t>
      </w:r>
      <w:r w:rsidRPr="0057262D">
        <w:t>).</w:t>
      </w:r>
      <w:r>
        <w:t xml:space="preserve"> </w:t>
      </w:r>
    </w:p>
    <w:p w:rsidR="000E41C9" w:rsidRPr="00612733" w:rsidRDefault="000E41C9" w:rsidP="005F49E9">
      <w:pPr>
        <w:autoSpaceDE w:val="0"/>
        <w:autoSpaceDN w:val="0"/>
        <w:adjustRightInd w:val="0"/>
        <w:ind w:firstLine="708"/>
        <w:jc w:val="both"/>
      </w:pPr>
      <w:r w:rsidRPr="00612733">
        <w:t xml:space="preserve">Освоение содержания учебной дисциплины 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>средств информационно-коммуникационных технологий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метапредметных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5F49E9" w:rsidRDefault="000E41C9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5F49E9">
        <w:rPr>
          <w:b/>
          <w:bCs/>
          <w:i/>
          <w:iCs/>
        </w:rPr>
        <w:t>предметных</w:t>
      </w:r>
      <w:r w:rsidRPr="005F49E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представлений о компьютерно-математических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сформированность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понимание основ правовых аспектов использования компьютерных программи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применение на практике средств защиты информации от вредоносных программ, правил личной безопасности и этики  работ</w:t>
      </w:r>
      <w:r w:rsidR="0097436C">
        <w:t>ы</w:t>
      </w:r>
      <w:r w:rsidRPr="000E41C9">
        <w:t xml:space="preserve"> с информацией и средствами коммуникаций в Интернете.</w:t>
      </w:r>
    </w:p>
    <w:p w:rsidR="004A4A6B" w:rsidRPr="001C53EF" w:rsidRDefault="004A4A6B" w:rsidP="00B37206">
      <w:pPr>
        <w:ind w:firstLine="708"/>
        <w:jc w:val="both"/>
      </w:pPr>
      <w:r w:rsidRPr="001C53EF">
        <w:t>Для успешного усвоения знаний и овладения навыками по учебной дисциплине</w:t>
      </w:r>
      <w:r>
        <w:t xml:space="preserve">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Данная программа способствует формированию общих компетенций: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2. Организовывать собственную деятельность, исходя из цели и способов ее достижения.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4. Осуществлять поиск информации, необходимой для эффективного выполнения профессиональных задач.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5. Использовать ИКТ в профессиональной деятельности.</w:t>
      </w:r>
    </w:p>
    <w:p w:rsidR="004A4A6B" w:rsidRPr="003579B4" w:rsidRDefault="004A4A6B" w:rsidP="004A4A6B">
      <w:pPr>
        <w:autoSpaceDE w:val="0"/>
        <w:autoSpaceDN w:val="0"/>
        <w:adjustRightInd w:val="0"/>
        <w:jc w:val="both"/>
      </w:pPr>
      <w:r>
        <w:tab/>
      </w:r>
      <w:r w:rsidRPr="003579B4">
        <w:t>ОК 6. Работать в команде, эффективно общаться с коллегами, руководителями</w:t>
      </w:r>
      <w:r w:rsidRPr="003579B4">
        <w:rPr>
          <w:sz w:val="28"/>
          <w:szCs w:val="28"/>
        </w:rPr>
        <w:t>.</w:t>
      </w:r>
    </w:p>
    <w:p w:rsidR="005F49E9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дисциплин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:rsidR="00E954B6" w:rsidRDefault="004A4A6B" w:rsidP="00EE6A49">
      <w:pPr>
        <w:autoSpaceDE w:val="0"/>
        <w:autoSpaceDN w:val="0"/>
        <w:adjustRightInd w:val="0"/>
        <w:ind w:firstLine="708"/>
        <w:jc w:val="both"/>
        <w:rPr>
          <w:b/>
        </w:rPr>
      </w:pPr>
      <w:r w:rsidRPr="003579B4">
        <w:tab/>
      </w:r>
      <w:r w:rsidR="00E954B6" w:rsidRPr="00A26293">
        <w:rPr>
          <w:b/>
        </w:rPr>
        <w:t xml:space="preserve">1.4. </w:t>
      </w:r>
      <w:r w:rsidR="006A18D0">
        <w:rPr>
          <w:b/>
        </w:rPr>
        <w:t>К</w:t>
      </w:r>
      <w:r w:rsidR="00E954B6" w:rsidRPr="00A26293">
        <w:rPr>
          <w:b/>
        </w:rPr>
        <w:t>оличество часов на освоение программы учебной дисциплины:</w:t>
      </w:r>
    </w:p>
    <w:p w:rsidR="005F49E9" w:rsidRPr="00A26293" w:rsidRDefault="005F49E9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87C0C" w:rsidRPr="00875A18" w:rsidTr="00875A1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center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127C21" w:rsidP="003D6B0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</w:t>
            </w:r>
            <w:r w:rsidR="00B144B3">
              <w:rPr>
                <w:b/>
                <w:i/>
                <w:iCs/>
              </w:rPr>
              <w:t>0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</w:p>
        </w:tc>
      </w:tr>
      <w:tr w:rsidR="003040BF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Default="00D02E8B" w:rsidP="00D02E8B">
            <w:pPr>
              <w:jc w:val="both"/>
            </w:pPr>
            <w:r>
              <w:t>т</w:t>
            </w:r>
            <w:r w:rsidR="003040BF">
              <w:t xml:space="preserve">еоретические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Pr="00D02E8B" w:rsidRDefault="00D075E4" w:rsidP="00D02E8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44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D075E4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52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662C45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4</w:t>
            </w:r>
          </w:p>
        </w:tc>
      </w:tr>
      <w:tr w:rsidR="00EE6A49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6A49" w:rsidRPr="00F169CC" w:rsidRDefault="00EE6A49" w:rsidP="0032573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6A49" w:rsidRPr="0081381B" w:rsidRDefault="00EE6A49" w:rsidP="00EE6A49">
            <w:pPr>
              <w:jc w:val="center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D02E8B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Default="00D02E8B" w:rsidP="005F49E9">
            <w:pPr>
              <w:jc w:val="both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 w:rsidR="005F49E9">
              <w:rPr>
                <w:iCs/>
              </w:rPr>
              <w:t xml:space="preserve"> - 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</w:t>
            </w:r>
            <w:r w:rsidR="005F49E9">
              <w:t xml:space="preserve"> </w:t>
            </w:r>
            <w:r w:rsidRPr="00D17949">
              <w:t>(дифференцированный зачет).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Pr="00D02E8B" w:rsidRDefault="00D02E8B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F22C37" w:rsidRPr="00CB65FB" w:rsidRDefault="00F22C37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lastRenderedPageBreak/>
        <w:t>2. ТЕМАТИЧЕСКИЙ ПЛАН</w:t>
      </w:r>
    </w:p>
    <w:p w:rsidR="00F22C37" w:rsidRDefault="00F22C37" w:rsidP="00F22C37">
      <w:pPr>
        <w:autoSpaceDE w:val="0"/>
        <w:autoSpaceDN w:val="0"/>
        <w:adjustRightInd w:val="0"/>
        <w:jc w:val="both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1701"/>
        <w:gridCol w:w="1559"/>
      </w:tblGrid>
      <w:tr w:rsidR="00EE6A49" w:rsidRPr="00CB65FB" w:rsidTr="00EE6A49">
        <w:tc>
          <w:tcPr>
            <w:tcW w:w="3652" w:type="dxa"/>
            <w:vMerge w:val="restart"/>
          </w:tcPr>
          <w:p w:rsidR="00EE6A49" w:rsidRPr="00CB65FB" w:rsidRDefault="00EE6A49" w:rsidP="00BA4D7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4111" w:type="dxa"/>
            <w:gridSpan w:val="3"/>
          </w:tcPr>
          <w:p w:rsidR="00EE6A49" w:rsidRPr="00CB65FB" w:rsidRDefault="00EE6A49" w:rsidP="00BA4D7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559" w:type="dxa"/>
            <w:vMerge w:val="restart"/>
          </w:tcPr>
          <w:p w:rsidR="00EE6A49" w:rsidRPr="00CB65FB" w:rsidRDefault="00EE6A49" w:rsidP="00BA4D70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EE6A49" w:rsidRPr="00CB65FB" w:rsidTr="00EE6A49">
        <w:trPr>
          <w:trHeight w:val="243"/>
        </w:trPr>
        <w:tc>
          <w:tcPr>
            <w:tcW w:w="3652" w:type="dxa"/>
            <w:vMerge/>
          </w:tcPr>
          <w:p w:rsidR="00EE6A49" w:rsidRPr="00CB65FB" w:rsidRDefault="00EE6A49" w:rsidP="00BA4D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E6A49" w:rsidRPr="00CB65FB" w:rsidRDefault="00EE6A49" w:rsidP="00BA4D7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3119" w:type="dxa"/>
            <w:gridSpan w:val="2"/>
          </w:tcPr>
          <w:p w:rsidR="00EE6A49" w:rsidRPr="00CB65FB" w:rsidRDefault="00EE6A49" w:rsidP="00BA4D7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559" w:type="dxa"/>
            <w:vMerge/>
          </w:tcPr>
          <w:p w:rsidR="00EE6A49" w:rsidRPr="00CB65FB" w:rsidRDefault="00EE6A49" w:rsidP="00BA4D7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E6A49" w:rsidRPr="00CB65FB" w:rsidTr="00EE6A49">
        <w:trPr>
          <w:trHeight w:val="1122"/>
        </w:trPr>
        <w:tc>
          <w:tcPr>
            <w:tcW w:w="3652" w:type="dxa"/>
            <w:vMerge/>
          </w:tcPr>
          <w:p w:rsidR="00EE6A49" w:rsidRPr="00CB65FB" w:rsidRDefault="00EE6A49" w:rsidP="00BA4D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E6A49" w:rsidRPr="00CB65FB" w:rsidRDefault="00EE6A49" w:rsidP="00BA4D7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E6A49" w:rsidRPr="00CB65FB" w:rsidRDefault="00EE6A49" w:rsidP="00BA4D7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701" w:type="dxa"/>
          </w:tcPr>
          <w:p w:rsidR="00EE6A49" w:rsidRPr="00CB65FB" w:rsidRDefault="00EE6A49" w:rsidP="00EE6A4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559" w:type="dxa"/>
            <w:vMerge/>
          </w:tcPr>
          <w:p w:rsidR="00EE6A49" w:rsidRPr="00CB65FB" w:rsidRDefault="00EE6A49" w:rsidP="00BA4D7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CB65FB" w:rsidRDefault="00EE6A49" w:rsidP="00BA4D70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E6A49" w:rsidRPr="00CB65FB" w:rsidRDefault="00EE6A49" w:rsidP="00BA4D7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E6A49" w:rsidRPr="00CB65FB" w:rsidRDefault="00EE6A49" w:rsidP="00BA4D70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E6A49" w:rsidRPr="00CB65FB" w:rsidRDefault="00EE6A49" w:rsidP="00BA4D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E6A49" w:rsidRPr="00CB65FB" w:rsidRDefault="00EE6A49" w:rsidP="00BA4D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BA4D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E6A49" w:rsidRPr="004A4A6B" w:rsidRDefault="00EE6A49" w:rsidP="00BA4D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EE6A49" w:rsidRPr="00CB65FB" w:rsidRDefault="00EE6A49" w:rsidP="00BA4D70">
            <w:pPr>
              <w:jc w:val="center"/>
            </w:pPr>
          </w:p>
        </w:tc>
        <w:tc>
          <w:tcPr>
            <w:tcW w:w="1701" w:type="dxa"/>
          </w:tcPr>
          <w:p w:rsidR="00EE6A49" w:rsidRPr="00CB65FB" w:rsidRDefault="00EE6A49" w:rsidP="00BA4D70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E6A49" w:rsidRPr="00CB65FB" w:rsidRDefault="00EE6A49" w:rsidP="00BA4D70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BA4D7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2" w:type="dxa"/>
          </w:tcPr>
          <w:p w:rsidR="00EE6A49" w:rsidRPr="004A4A6B" w:rsidRDefault="00EE6A49" w:rsidP="00BA4D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EE6A49" w:rsidRPr="00CB65FB" w:rsidRDefault="00EE6A49" w:rsidP="00BA4D70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EE6A49" w:rsidRPr="00CB65FB" w:rsidRDefault="00EE6A49" w:rsidP="00BA4D70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E6A49" w:rsidRPr="00CB65FB" w:rsidRDefault="00EE6A49" w:rsidP="00BA4D70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BA4D7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2" w:type="dxa"/>
          </w:tcPr>
          <w:p w:rsidR="00EE6A49" w:rsidRPr="004A4A6B" w:rsidRDefault="00EE6A49" w:rsidP="00BA4D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418" w:type="dxa"/>
          </w:tcPr>
          <w:p w:rsidR="00EE6A49" w:rsidRPr="00CB65FB" w:rsidRDefault="00EE6A49" w:rsidP="00BA4D70">
            <w:pPr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EE6A49" w:rsidRPr="00222B21" w:rsidRDefault="00EE6A49" w:rsidP="00BA4D70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BA4D70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BA4D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2" w:type="dxa"/>
          </w:tcPr>
          <w:p w:rsidR="00EE6A49" w:rsidRPr="004A4A6B" w:rsidRDefault="00EE6A49" w:rsidP="00BA4D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8" w:type="dxa"/>
          </w:tcPr>
          <w:p w:rsidR="00EE6A49" w:rsidRPr="00CB65FB" w:rsidRDefault="00EE6A49" w:rsidP="00BA4D70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EE6A49" w:rsidRPr="00222B21" w:rsidRDefault="00EE6A49" w:rsidP="00BA4D70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BA4D70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BA4D7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2" w:type="dxa"/>
          </w:tcPr>
          <w:p w:rsidR="00EE6A49" w:rsidRPr="004A4A6B" w:rsidRDefault="00EE6A49" w:rsidP="00BA4D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418" w:type="dxa"/>
          </w:tcPr>
          <w:p w:rsidR="00EE6A49" w:rsidRPr="00CB65FB" w:rsidRDefault="00EE6A49" w:rsidP="00BA4D70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E6A49" w:rsidRPr="00222B21" w:rsidRDefault="00EE6A49" w:rsidP="00BA4D70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BA4D70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BA4D7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2" w:type="dxa"/>
          </w:tcPr>
          <w:p w:rsidR="00EE6A49" w:rsidRPr="004A4A6B" w:rsidRDefault="00EE6A49" w:rsidP="00BA4D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EE6A49" w:rsidRPr="00CB65FB" w:rsidRDefault="00EE6A49" w:rsidP="00BA4D70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EE6A49" w:rsidRPr="00222B21" w:rsidRDefault="00EE6A49" w:rsidP="00BA4D70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BA4D70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CB65FB" w:rsidRDefault="00EE6A49" w:rsidP="00BA4D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E6A49" w:rsidRPr="00EC08A1" w:rsidRDefault="00EE6A49" w:rsidP="00BA4D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418" w:type="dxa"/>
          </w:tcPr>
          <w:p w:rsidR="00EE6A49" w:rsidRPr="00CB65FB" w:rsidRDefault="00EE6A49" w:rsidP="00BA4D70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701" w:type="dxa"/>
          </w:tcPr>
          <w:p w:rsidR="00EE6A49" w:rsidRPr="00CB65FB" w:rsidRDefault="00EE6A49" w:rsidP="00BA4D7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EE6A49" w:rsidRPr="00CB65FB" w:rsidRDefault="00EE6A49" w:rsidP="00BA4D7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  <w:sectPr w:rsidR="00F22C37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F22C37" w:rsidRPr="00CB65FB" w:rsidRDefault="00F22C37" w:rsidP="00F22C37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F22C37" w:rsidRDefault="00F22C37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764"/>
        <w:gridCol w:w="1418"/>
      </w:tblGrid>
      <w:tr w:rsidR="00F22C37" w:rsidRPr="00875A18" w:rsidTr="002C686B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F22C37" w:rsidRPr="00875A18" w:rsidTr="002C686B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82640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F22C37" w:rsidRPr="00875A18" w:rsidTr="002C686B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2C686B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F22C37" w:rsidRPr="00875A18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110905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F22C37" w:rsidRPr="00875A18" w:rsidTr="002C686B">
        <w:trPr>
          <w:trHeight w:val="1996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shd w:val="clear" w:color="auto" w:fill="FFFFFF"/>
              <w:jc w:val="both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  <w:p w:rsidR="00F22C37" w:rsidRDefault="00F22C37" w:rsidP="002C686B">
            <w:pPr>
              <w:shd w:val="clear" w:color="auto" w:fill="FFFFFF"/>
              <w:jc w:val="both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F22C37" w:rsidRPr="000B76F1" w:rsidRDefault="00F22C37" w:rsidP="002C686B">
            <w:pPr>
              <w:shd w:val="clear" w:color="auto" w:fill="FFFFFF"/>
              <w:jc w:val="both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5A052C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F22C37" w:rsidRPr="00875A18" w:rsidTr="002C686B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2C686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F22C37" w:rsidRPr="005421A4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6E3CEA" w:rsidRDefault="00F22C37" w:rsidP="002C686B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D338A4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F22C37" w:rsidRPr="00875A18" w:rsidTr="002C686B">
        <w:trPr>
          <w:trHeight w:val="1984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8C7ECF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F22C37" w:rsidRPr="008C7ECF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Работа с ними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</w:pPr>
            <w:r w:rsidRPr="00D075E4">
              <w:t>Виды профессиональной информационной деятельности человека с использованием</w:t>
            </w:r>
            <w:r>
              <w:t xml:space="preserve"> </w:t>
            </w:r>
            <w:r w:rsidRPr="00D075E4">
              <w:t>технических средств и информационных ресурсов социально-экономической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</w:pPr>
            <w:r w:rsidRPr="00D075E4">
              <w:t>деятельности (специального ПО, порталов, юридических баз данных, бухгалтерских</w:t>
            </w:r>
            <w:r>
              <w:t xml:space="preserve"> </w:t>
            </w:r>
            <w:r w:rsidRPr="00D075E4">
              <w:t>систем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ind w:firstLine="726"/>
            </w:pPr>
            <w:r w:rsidRPr="00D075E4">
              <w:t>1.2. Правовые нормы, относящиеся к информации, правонарушения в информа-</w:t>
            </w:r>
          </w:p>
          <w:p w:rsidR="00F22C37" w:rsidRPr="008C7ECF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D075E4">
              <w:t>ционной сфере, меры их предупреждения. Электронное правительство</w:t>
            </w:r>
            <w:r w:rsidRPr="008C7ECF">
              <w:t>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Правовые нормы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Стоимостные характеристики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Лицензионное программное обеспечение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Открытые лицензии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</w:pPr>
            <w:r w:rsidRPr="00D075E4">
              <w:t>Обзор профессионального образования в социально-экономической деятельности,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</w:pPr>
            <w:r w:rsidRPr="00D075E4">
              <w:t>его лицензионное использование и регламенты обновления (информационные системы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бухгалтерского учета, юридические базы данных)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075E4">
              <w:t>Портал государственных услуг.</w:t>
            </w:r>
          </w:p>
          <w:p w:rsidR="00F22C37" w:rsidRPr="00CB65FB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lastRenderedPageBreak/>
              <w:t>Классификация информационных процессов по принятому основанию.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Использование ссылок и цитирования источников информации.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нормами информационной этики и права.</w:t>
            </w:r>
          </w:p>
          <w:p w:rsidR="00F22C37" w:rsidRPr="00B715EB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A84624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2C686B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2C686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2. Информация и информационные процессы</w:t>
            </w:r>
          </w:p>
          <w:p w:rsidR="00F22C37" w:rsidRPr="00EB6FD5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6E3CEA" w:rsidRDefault="00F22C37" w:rsidP="002C686B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D338A4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</w:tr>
      <w:tr w:rsidR="00F22C37" w:rsidRPr="00875A18" w:rsidTr="002C686B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2C686B">
            <w:pPr>
              <w:pStyle w:val="22"/>
              <w:spacing w:after="0" w:line="240" w:lineRule="auto"/>
              <w:ind w:firstLine="17"/>
              <w:jc w:val="both"/>
            </w:pPr>
            <w:r w:rsidRPr="00A221A8">
              <w:rPr>
                <w:b/>
              </w:rPr>
              <w:t xml:space="preserve"> </w:t>
            </w: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F22C37" w:rsidRPr="00B9109B" w:rsidRDefault="00F22C37" w:rsidP="002C686B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F22C37" w:rsidRDefault="00F22C37" w:rsidP="002C686B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Программный принцип работы компьютера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Примеры компьютерных моделей различных процессов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</w:pPr>
            <w:r w:rsidRPr="00D075E4">
              <w:t>Проведение исследования в социально-экономической сфере на основе использования готовой компьютерной модели.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ind w:firstLine="584"/>
            </w:pPr>
            <w:r w:rsidRPr="00D075E4">
              <w:t>2.2.2. Хранение информационных объектов различных видов на разных цифровых носителях. Определение объемов различных носителей информации. Архив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D075E4">
              <w:t>информации.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Создание архива данных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Извлечение данных из архива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Файл как единица хранения информации на компьютере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Атрибуты файла и его объем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</w:pPr>
            <w:r w:rsidRPr="00D075E4">
              <w:lastRenderedPageBreak/>
              <w:t>Учет объемов файлов при их хранении, передаче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Запись информации на компакт-диски различных видов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tabs>
                <w:tab w:val="left" w:pos="1985"/>
              </w:tabs>
              <w:jc w:val="both"/>
            </w:pPr>
            <w:r w:rsidRPr="00D075E4">
              <w:t>Организация информации на компакт-диске с интерактивным меню.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ind w:firstLine="584"/>
            </w:pPr>
            <w:r w:rsidRPr="00D075E4">
              <w:t>2.3. Управление процессами. Представление об автоматических и автоматизиро-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D075E4">
              <w:t>ванных системах управления в социально-экономической сфере деятельности.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АСУ различного назначения, примеры их использования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</w:pPr>
            <w:r w:rsidRPr="00D075E4">
              <w:t>Демонстрация использования различных видов АСУ на практике в социально-</w:t>
            </w:r>
          </w:p>
          <w:p w:rsidR="00F22C37" w:rsidRPr="00D075E4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t>экономической сфере деятельности.</w:t>
            </w:r>
          </w:p>
          <w:p w:rsidR="00F22C37" w:rsidRPr="00CB65FB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Знание о дискретной форме представления информации.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Знание способов кодирования и декодирования информации.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Знание математических объектов информатики.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Владение компьютерными средствами представления и анализа данных.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алгоритмы с использованием таблиц.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Реализация технологии решения конкретной задачи с помощью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конкретного программного средства выбирать метод ее решения.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разбивать процесс решения задачи на этапы.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компьютерных моделях.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в исследуемой ситуации объекта, субъекта, модели.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среди свойств данного объекта существенных свойств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с точки зрения целей моделирования</w:t>
            </w:r>
          </w:p>
          <w:p w:rsidR="00F22C37" w:rsidRPr="00D75847" w:rsidRDefault="00F22C37" w:rsidP="002C686B">
            <w:pPr>
              <w:autoSpaceDE w:val="0"/>
              <w:autoSpaceDN w:val="0"/>
              <w:adjustRightInd w:val="0"/>
              <w:ind w:firstLine="17"/>
              <w:jc w:val="both"/>
              <w:rPr>
                <w:b/>
                <w:i/>
              </w:rPr>
            </w:pPr>
            <w:r w:rsidRPr="005D310C">
              <w:t xml:space="preserve">Оценка и организация информации, в том числе получаемой из средств массовой </w:t>
            </w:r>
            <w:r w:rsidRPr="005D310C">
              <w:lastRenderedPageBreak/>
              <w:t>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2C686B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2C686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3. Средства информационных и коммуникационных технологий</w:t>
            </w:r>
          </w:p>
          <w:p w:rsidR="00F22C37" w:rsidRPr="00726BE5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6E3CEA" w:rsidRDefault="00F22C37" w:rsidP="002C686B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F22C37" w:rsidRPr="00875A18" w:rsidTr="002C686B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94662A" w:rsidRDefault="00F22C37" w:rsidP="002C686B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</w:p>
          <w:p w:rsidR="00F22C37" w:rsidRPr="0094662A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94662A">
              <w:t>Виды программного обеспечения компьютеров.</w:t>
            </w:r>
          </w:p>
          <w:p w:rsidR="00F22C37" w:rsidRPr="0094662A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94662A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94662A">
              <w:t>Операционная система.</w:t>
            </w:r>
          </w:p>
          <w:p w:rsidR="00F22C37" w:rsidRPr="0094662A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94662A">
              <w:t>Графический интерфейс пользователя.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F22C37" w:rsidRPr="00AF6627" w:rsidRDefault="00F22C37" w:rsidP="002C686B">
            <w:pPr>
              <w:autoSpaceDE w:val="0"/>
              <w:autoSpaceDN w:val="0"/>
              <w:adjustRightInd w:val="0"/>
            </w:pPr>
            <w:r w:rsidRPr="00AF6627">
              <w:t>Примеры комплектации компьютерного рабочего места в соответствии с целями</w:t>
            </w:r>
            <w:r>
              <w:t xml:space="preserve"> </w:t>
            </w:r>
            <w:r w:rsidRPr="00AF6627">
              <w:t>его</w:t>
            </w:r>
            <w:r>
              <w:t xml:space="preserve"> </w:t>
            </w:r>
            <w:r w:rsidRPr="00AF6627">
              <w:t>использования для различных направлений профессиональной деятельности.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AF6627" w:rsidRDefault="00F22C37" w:rsidP="002C686B">
            <w:pPr>
              <w:autoSpaceDE w:val="0"/>
              <w:autoSpaceDN w:val="0"/>
              <w:adjustRightInd w:val="0"/>
            </w:pPr>
            <w:r w:rsidRPr="00AF6627">
              <w:t>Разграничение прав доступа в сети, общее дисковое пространство в локальной</w:t>
            </w:r>
            <w:r>
              <w:t xml:space="preserve"> </w:t>
            </w:r>
            <w:r w:rsidRPr="00AF6627">
              <w:t>сети.</w:t>
            </w:r>
          </w:p>
          <w:p w:rsidR="00F22C37" w:rsidRPr="00AF6627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F6627">
              <w:t>Защита информации, антивирусная защита.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 xml:space="preserve">3.3. Безопасность, гигиена, эргономика, ресурсосбережение.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AF6627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AF6627">
              <w:t>Эксплуатационные требования к компьютерному рабочему месту</w:t>
            </w:r>
            <w:r w:rsidRPr="00AF6627">
              <w:rPr>
                <w:b/>
                <w:bCs/>
                <w:i/>
                <w:iCs/>
              </w:rPr>
              <w:t>.</w:t>
            </w:r>
          </w:p>
          <w:p w:rsidR="00F22C37" w:rsidRPr="00AF6627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AF6627">
              <w:t>Профилактические мероприятия для компьютерного рабочего места в соответствии</w:t>
            </w:r>
            <w:r>
              <w:t xml:space="preserve"> </w:t>
            </w:r>
            <w:r w:rsidRPr="00AF6627">
              <w:t>с его комплектацией для профессиональной деятельности.</w:t>
            </w: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 xml:space="preserve">Умение определять средства, необходимые для осуществления информационных процессов </w:t>
            </w:r>
            <w:r w:rsidRPr="005D310C">
              <w:lastRenderedPageBreak/>
              <w:t>при решении задач.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Выделение и определение назначения элементов окна программы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типологии компьютерных сетей.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Определение программного и аппаратного обеспечения компьютерной сети.</w:t>
            </w: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Знание возможностей разграничения прав доступа в сеть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F22C37" w:rsidRPr="006E3CEA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Мефодием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2C686B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2C686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4. Технологии создания и преобразования информационных объектов </w:t>
            </w:r>
          </w:p>
          <w:p w:rsidR="00F22C37" w:rsidRDefault="00F22C37" w:rsidP="002C686B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5421A4" w:rsidRDefault="00F22C37" w:rsidP="002C686B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F22C37" w:rsidRPr="00875A18" w:rsidTr="002C686B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B9109B" w:rsidRDefault="00F22C37" w:rsidP="002C686B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F22C37" w:rsidRDefault="00F22C37" w:rsidP="002C686B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94662A" w:rsidRDefault="00F22C37" w:rsidP="002C686B">
            <w:p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F22C37" w:rsidRPr="00AF6627" w:rsidRDefault="00F22C37" w:rsidP="002C686B">
            <w:pPr>
              <w:autoSpaceDE w:val="0"/>
              <w:autoSpaceDN w:val="0"/>
              <w:adjustRightInd w:val="0"/>
            </w:pPr>
            <w:r w:rsidRPr="00AF6627">
              <w:rPr>
                <w:i/>
                <w:iCs/>
              </w:rPr>
              <w:t>Программы-переводчики. Возможности систем распознавания текстов</w:t>
            </w:r>
            <w:r w:rsidRPr="00AF6627">
              <w:t>.</w:t>
            </w:r>
          </w:p>
          <w:p w:rsidR="00F22C37" w:rsidRPr="00AF6627" w:rsidRDefault="00F22C37" w:rsidP="002C686B">
            <w:pPr>
              <w:autoSpaceDE w:val="0"/>
              <w:autoSpaceDN w:val="0"/>
              <w:adjustRightInd w:val="0"/>
            </w:pPr>
            <w:r w:rsidRPr="00AF6627">
              <w:t>Гипертекстовое представление информации.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 xml:space="preserve">Системы статистического учета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(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бухгалтерский учет, планирование и финансы, статистические исследования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). 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 xml:space="preserve">Средства графического представления статистических данных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(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деловая графика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). 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Представление результатов выполнения расчетных задач средствами деловой графики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firstLine="726"/>
            </w:pPr>
            <w:r w:rsidRPr="00B9109B">
              <w:t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lastRenderedPageBreak/>
              <w:t>Практические занятия</w:t>
            </w:r>
          </w:p>
          <w:p w:rsidR="00F22C37" w:rsidRPr="00B02E8C" w:rsidRDefault="00F22C37" w:rsidP="002C686B">
            <w:pPr>
              <w:autoSpaceDE w:val="0"/>
              <w:autoSpaceDN w:val="0"/>
              <w:adjustRightInd w:val="0"/>
            </w:pPr>
            <w:r w:rsidRPr="00B02E8C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F22C37" w:rsidRPr="00B02E8C" w:rsidRDefault="00F22C37" w:rsidP="002C686B">
            <w:pPr>
              <w:autoSpaceDE w:val="0"/>
              <w:autoSpaceDN w:val="0"/>
              <w:adjustRightInd w:val="0"/>
            </w:pPr>
            <w:r w:rsidRPr="00B02E8C">
              <w:t>Электронные коллекции информационных и образовательных ресурсов, образовательные специализированные порталы.</w:t>
            </w:r>
          </w:p>
          <w:p w:rsidR="00F22C37" w:rsidRPr="00B02E8C" w:rsidRDefault="00F22C37" w:rsidP="002C686B">
            <w:pPr>
              <w:autoSpaceDE w:val="0"/>
              <w:autoSpaceDN w:val="0"/>
              <w:adjustRightInd w:val="0"/>
            </w:pPr>
            <w:r w:rsidRPr="00B02E8C">
              <w:t>Организация баз данных. Заполнение полей баз данных. Возможности систем управления базами данных. Формирование запросов для поиска и сортировки информации в базе данных.</w:t>
            </w:r>
          </w:p>
          <w:p w:rsidR="00F22C37" w:rsidRPr="00232D26" w:rsidRDefault="00F22C37" w:rsidP="002C686B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>4.1.4. Представление о программных средах компьютерной графики и черчения, мультимедийных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>Многообразие специализированного программного обеспечения и цифрового оборудования для создания графических и мультимедийных объектов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>Практические занятия</w:t>
            </w:r>
            <w:r w:rsidRPr="00C82640">
              <w:t xml:space="preserve"> </w:t>
            </w:r>
          </w:p>
          <w:p w:rsidR="00F22C37" w:rsidRPr="00B02E8C" w:rsidRDefault="00F22C37" w:rsidP="002C686B">
            <w:pPr>
              <w:autoSpaceDE w:val="0"/>
              <w:autoSpaceDN w:val="0"/>
              <w:adjustRightInd w:val="0"/>
            </w:pPr>
            <w:r w:rsidRPr="00B02E8C">
              <w:t>Создание и редактирование графических и мультимедийных объектов средствами</w:t>
            </w:r>
          </w:p>
          <w:p w:rsidR="00F22C37" w:rsidRPr="00B02E8C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B02E8C">
              <w:t>компьютерных презентаций для выполнения учебных заданий</w:t>
            </w:r>
            <w:r w:rsidRPr="00B02E8C">
              <w:rPr>
                <w:b/>
                <w:bCs/>
                <w:i/>
                <w:iCs/>
              </w:rPr>
              <w:t>.</w:t>
            </w:r>
          </w:p>
          <w:p w:rsidR="00F22C37" w:rsidRPr="00B02E8C" w:rsidRDefault="00F22C37" w:rsidP="002C686B">
            <w:pPr>
              <w:autoSpaceDE w:val="0"/>
              <w:autoSpaceDN w:val="0"/>
              <w:adjustRightInd w:val="0"/>
            </w:pPr>
            <w:r w:rsidRPr="00B02E8C">
              <w:t>Использование презентационного оборудования.</w:t>
            </w:r>
          </w:p>
          <w:p w:rsidR="00F22C37" w:rsidRPr="00B02E8C" w:rsidRDefault="00F22C37" w:rsidP="002C686B">
            <w:pPr>
              <w:autoSpaceDE w:val="0"/>
              <w:autoSpaceDN w:val="0"/>
              <w:adjustRightInd w:val="0"/>
            </w:pPr>
            <w:r w:rsidRPr="00B02E8C">
              <w:rPr>
                <w:i/>
                <w:iCs/>
              </w:rPr>
              <w:t>Примеры геоинформационных систем</w:t>
            </w:r>
            <w:r w:rsidRPr="00B02E8C">
              <w:t>.</w:t>
            </w: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средств представления и анализа данных.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F22C37" w:rsidRPr="00F42039" w:rsidRDefault="00F22C37" w:rsidP="002C6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2C686B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2C686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5. Телекоммуникационные технологии </w:t>
            </w:r>
          </w:p>
          <w:p w:rsidR="00F22C37" w:rsidRPr="00CB4FFE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F22C37" w:rsidRPr="00875A18" w:rsidTr="002C686B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ind w:firstLine="720"/>
              <w:jc w:val="both"/>
            </w:pPr>
            <w:r w:rsidRPr="00B9109B">
              <w:t>5.1. 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2C686B">
            <w:r w:rsidRPr="00A221A8">
              <w:t xml:space="preserve">Браузер. </w:t>
            </w:r>
          </w:p>
          <w:p w:rsidR="00F22C37" w:rsidRDefault="00F22C37" w:rsidP="002C686B">
            <w:r w:rsidRPr="00A221A8">
              <w:t>Примеры работы с Интернет-магазином, Интернет-СМИ, Интернет-турагентст</w:t>
            </w:r>
            <w:r>
              <w:t xml:space="preserve">вом, Интернет-библиотекой и пр. </w:t>
            </w:r>
          </w:p>
          <w:p w:rsidR="00F22C37" w:rsidRDefault="00F22C37" w:rsidP="002C686B"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Методы и средства сопровождения сайта образовательной организации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B02E8C" w:rsidRDefault="00F22C37" w:rsidP="002C686B">
            <w:pPr>
              <w:autoSpaceDE w:val="0"/>
              <w:autoSpaceDN w:val="0"/>
              <w:adjustRightInd w:val="0"/>
            </w:pPr>
            <w:r w:rsidRPr="00B02E8C">
              <w:lastRenderedPageBreak/>
              <w:t>Пример поиска информации на государственных образовательных порталах.</w:t>
            </w:r>
          </w:p>
          <w:p w:rsidR="00F22C37" w:rsidRPr="00B02E8C" w:rsidRDefault="00F22C37" w:rsidP="002C686B">
            <w:pPr>
              <w:autoSpaceDE w:val="0"/>
              <w:autoSpaceDN w:val="0"/>
              <w:adjustRightInd w:val="0"/>
            </w:pPr>
            <w:r w:rsidRPr="00B02E8C">
              <w:t>Поисковые системы. Осуществление поиска информации или информационного объекта в тексте, файловых структурах, базах данных, сети Интернет.</w:t>
            </w:r>
          </w:p>
          <w:p w:rsidR="00F22C37" w:rsidRPr="007829E9" w:rsidRDefault="00F22C37" w:rsidP="002C686B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F42039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F22C37" w:rsidRPr="00F42039" w:rsidRDefault="00F22C37" w:rsidP="002C686B">
            <w:pPr>
              <w:autoSpaceDE w:val="0"/>
              <w:autoSpaceDN w:val="0"/>
              <w:adjustRightInd w:val="0"/>
              <w:ind w:firstLine="726"/>
            </w:pPr>
            <w:r w:rsidRPr="00F42039">
              <w:t>5.1.3. Методы создания и сопровождения сайта.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</w:pPr>
            <w:r w:rsidRPr="00F42039">
              <w:t>Средства создания и сопровождения сайта.</w:t>
            </w:r>
          </w:p>
          <w:p w:rsidR="00F22C37" w:rsidRPr="007B1C90" w:rsidRDefault="00F22C37" w:rsidP="002C686B">
            <w:pPr>
              <w:autoSpaceDE w:val="0"/>
              <w:autoSpaceDN w:val="0"/>
              <w:adjustRightInd w:val="0"/>
              <w:ind w:firstLine="726"/>
            </w:pPr>
            <w:r w:rsidRPr="007B1C90">
              <w:t>5.2. Возможности сетевого программного обеспечения для организации коллективной</w:t>
            </w:r>
            <w:r>
              <w:t xml:space="preserve"> </w:t>
            </w:r>
            <w:r w:rsidRPr="007B1C90">
              <w:t>деятельности в глобальных и локальных компьютерных сетях: электронная</w:t>
            </w:r>
            <w:r>
              <w:t xml:space="preserve"> </w:t>
            </w:r>
            <w:r w:rsidRPr="007B1C90">
              <w:t xml:space="preserve">почта, чат, </w:t>
            </w:r>
            <w:r w:rsidRPr="007B1C90">
              <w:rPr>
                <w:i/>
                <w:iCs/>
              </w:rPr>
              <w:t>видеоконференция</w:t>
            </w:r>
            <w:r w:rsidRPr="007B1C90">
              <w:t xml:space="preserve">, </w:t>
            </w:r>
            <w:r w:rsidRPr="007B1C90">
              <w:rPr>
                <w:i/>
                <w:iCs/>
              </w:rPr>
              <w:t>интернет-телефония</w:t>
            </w:r>
            <w:r w:rsidRPr="007B1C90">
              <w:t>. Социальные сети. Этические</w:t>
            </w:r>
            <w:r>
              <w:t xml:space="preserve"> </w:t>
            </w:r>
            <w:r w:rsidRPr="007B1C90">
              <w:t>нормы коммуникаций в Интернете. Интернет-журналы и СМИ.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7B1C90" w:rsidRDefault="00F22C37" w:rsidP="002C686B">
            <w:pPr>
              <w:autoSpaceDE w:val="0"/>
              <w:autoSpaceDN w:val="0"/>
              <w:adjustRightInd w:val="0"/>
            </w:pPr>
            <w:r w:rsidRPr="007B1C90">
              <w:t>Использование тестирующих систем в учебной деятельности в локальной сети профессиональной образовательной организации СПО.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</w:pPr>
            <w:r w:rsidRPr="007B1C90">
              <w:t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</w:t>
            </w:r>
            <w:r>
              <w:t xml:space="preserve"> </w:t>
            </w:r>
            <w:r w:rsidRPr="007B1C90">
              <w:t>страхования,</w:t>
            </w:r>
            <w:r>
              <w:t xml:space="preserve"> </w:t>
            </w:r>
            <w:r w:rsidRPr="007B1C90">
              <w:t>дистанционного обучения и тестирования, сетевых конференций и форумов и пр.).</w:t>
            </w:r>
          </w:p>
          <w:p w:rsidR="00F22C37" w:rsidRPr="005A43E0" w:rsidRDefault="00F22C37" w:rsidP="002C686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7B1C90" w:rsidRDefault="00F22C37" w:rsidP="002C686B">
            <w:pPr>
              <w:autoSpaceDE w:val="0"/>
              <w:autoSpaceDN w:val="0"/>
              <w:adjustRightInd w:val="0"/>
            </w:pPr>
            <w:r w:rsidRPr="007B1C90">
              <w:t>Участие в онлайн-конференции, анкетировании, дистанционных курсах, интернет-</w:t>
            </w:r>
          </w:p>
          <w:p w:rsidR="00F22C37" w:rsidRPr="007B1C90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1C90">
              <w:t>олимпиаде или компьютерном тестировании.</w:t>
            </w: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r w:rsidRPr="005D310C">
              <w:t>интернет-приложений.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F22C37" w:rsidRPr="005D310C" w:rsidRDefault="00F22C37" w:rsidP="002C686B">
            <w:pPr>
              <w:autoSpaceDE w:val="0"/>
              <w:autoSpaceDN w:val="0"/>
              <w:adjustRightInd w:val="0"/>
            </w:pPr>
            <w:r w:rsidRPr="005D310C">
              <w:t xml:space="preserve">Планирование индивидуальной и коллективной деятельности с использованием </w:t>
            </w:r>
            <w:r w:rsidRPr="005D310C">
              <w:lastRenderedPageBreak/>
              <w:t>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F22C37" w:rsidRPr="002B0E7D" w:rsidRDefault="00F22C37" w:rsidP="002C686B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2C686B">
        <w:tc>
          <w:tcPr>
            <w:tcW w:w="1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аудиторных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2C68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F22C37" w:rsidRDefault="00F22C37" w:rsidP="00F22C37">
      <w:pPr>
        <w:jc w:val="center"/>
        <w:rPr>
          <w:b/>
          <w:sz w:val="28"/>
          <w:szCs w:val="28"/>
        </w:rPr>
      </w:pPr>
    </w:p>
    <w:p w:rsidR="00F22C37" w:rsidRDefault="00F22C37" w:rsidP="00F22C37">
      <w:pPr>
        <w:jc w:val="center"/>
        <w:rPr>
          <w:b/>
          <w:sz w:val="28"/>
          <w:szCs w:val="28"/>
        </w:rPr>
      </w:pPr>
    </w:p>
    <w:p w:rsidR="00F22C37" w:rsidRDefault="00F22C37" w:rsidP="00F22C37">
      <w:pPr>
        <w:autoSpaceDE w:val="0"/>
        <w:autoSpaceDN w:val="0"/>
        <w:adjustRightInd w:val="0"/>
        <w:rPr>
          <w:b/>
          <w:sz w:val="28"/>
          <w:szCs w:val="28"/>
        </w:rPr>
        <w:sectPr w:rsidR="00F22C37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F22C37" w:rsidRPr="00232D26" w:rsidRDefault="00F22C37" w:rsidP="00F22C37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lastRenderedPageBreak/>
        <w:t>Примерные темы рефератов (докладов), индивидуальных проектов</w:t>
      </w:r>
    </w:p>
    <w:p w:rsidR="00F22C37" w:rsidRPr="00847A7F" w:rsidRDefault="00F22C37" w:rsidP="00F22C37">
      <w:pPr>
        <w:autoSpaceDE w:val="0"/>
        <w:autoSpaceDN w:val="0"/>
        <w:adjustRightInd w:val="0"/>
        <w:jc w:val="center"/>
      </w:pP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Умный дом.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естественно-научный профилипрофессионального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Сортировка массива.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Технический, социально-экономический и естественно-научный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Профилактика ПК.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F22C37" w:rsidRDefault="00F22C37" w:rsidP="00F22C37">
      <w:pPr>
        <w:autoSpaceDE w:val="0"/>
        <w:autoSpaceDN w:val="0"/>
        <w:adjustRightInd w:val="0"/>
        <w:rPr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Технический, социально-экономический и естественно-научный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F22C37" w:rsidRPr="00B80CF4" w:rsidRDefault="00F22C37" w:rsidP="00F22C37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Технический, социально-экономический и естественно-научный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F22C37" w:rsidRDefault="00F22C37" w:rsidP="00F22C37">
      <w:pPr>
        <w:rPr>
          <w:b/>
        </w:rPr>
        <w:sectPr w:rsidR="00F22C37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F22C37" w:rsidRDefault="00F22C37" w:rsidP="00F22C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Pr="00D17949">
        <w:rPr>
          <w:b/>
          <w:caps/>
        </w:rPr>
        <w:t>. условия реализации УЧЕБНОЙ дисциплины</w:t>
      </w:r>
    </w:p>
    <w:p w:rsidR="00F22C37" w:rsidRPr="003960FC" w:rsidRDefault="00F22C37" w:rsidP="00F22C37"/>
    <w:p w:rsidR="00F22C37" w:rsidRPr="00CB65FB" w:rsidRDefault="00F22C37" w:rsidP="00F22C37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4.1 </w:t>
      </w:r>
      <w:r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F22C37" w:rsidRPr="00B80CF4" w:rsidRDefault="00F22C37" w:rsidP="00F22C37">
      <w:pPr>
        <w:autoSpaceDE w:val="0"/>
        <w:autoSpaceDN w:val="0"/>
        <w:adjustRightInd w:val="0"/>
        <w:rPr>
          <w:b/>
        </w:rPr>
      </w:pPr>
    </w:p>
    <w:p w:rsidR="00F22C37" w:rsidRPr="00CB65FB" w:rsidRDefault="00F22C37" w:rsidP="00F22C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>
        <w:t>Информатика</w:t>
      </w:r>
      <w:r w:rsidRPr="00CB65FB">
        <w:t>.</w:t>
      </w:r>
    </w:p>
    <w:p w:rsidR="00F22C37" w:rsidRPr="00CB65FB" w:rsidRDefault="00F22C37" w:rsidP="00F22C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F22C37" w:rsidRPr="00CB65FB" w:rsidRDefault="00F22C37" w:rsidP="00F22C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F22C37" w:rsidRPr="004C5F67" w:rsidRDefault="00F22C37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F22C37" w:rsidRPr="00DD2F82" w:rsidRDefault="00F22C37" w:rsidP="00F22C37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Pr="00DD2F82">
        <w:rPr>
          <w:rFonts w:eastAsiaTheme="minorHAnsi"/>
          <w:b/>
          <w:lang w:eastAsia="en-US"/>
        </w:rPr>
        <w:t>.2 Рекомендуемая литература</w:t>
      </w:r>
    </w:p>
    <w:p w:rsidR="00F22C37" w:rsidRPr="00B80CF4" w:rsidRDefault="00F22C37" w:rsidP="00F22C37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студентов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Малясова С. В., Демьяненко С. В., Цветкова М.С. Информатика:Пособие для подготовки к ЕГЭ /Под ред. М.С. Цветковой. – М.: 2017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Цветкова М.С., Хлобыстова И.Ю.. Информатика : Учебник. – М.: 2017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Цветкова М.С., Гаврилова С.А., Хлобыстова И.Ю. Информатика: Практикум для профессий и специальностей технического и социально-экономического профилей / под ред. М.С. Цветковой. – М.: 2017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Цветкова М.С., Хлобыстова И.Ю. Информатика: Практикум для профессий и специальностей естественно-научного и гуманитарного профилей. – М.: 2017</w:t>
      </w:r>
    </w:p>
    <w:p w:rsidR="00F22C37" w:rsidRDefault="00F22C37" w:rsidP="00F22C37">
      <w:pPr>
        <w:autoSpaceDE w:val="0"/>
        <w:autoSpaceDN w:val="0"/>
        <w:adjustRightInd w:val="0"/>
        <w:jc w:val="both"/>
        <w:rPr>
          <w:b/>
        </w:rPr>
      </w:pPr>
      <w:r>
        <w:t>Цветкова М.С., Хлобыстова И.Ю. и др. Информатика: электронный учебно-методический комплекс .– М., 2017</w:t>
      </w:r>
    </w:p>
    <w:p w:rsidR="00F22C37" w:rsidRDefault="00F22C37" w:rsidP="00F22C3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Для преподавателей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Конституция Российской Федерации (принята всенародным голосованием 12.12.1993)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(с учетом поправок, внесенных федеральными конституционнами законами РФ о поправках к Конституции РФ от 30.12.2008 № 6-ФКЗ, от 30.12.2008 № 7-ФКЗ) // СЗ РФ. — 2009. —№ 4. — Ст. 445.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03.07.2016, с изм. от 19.12.2016.)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</w:t>
      </w:r>
      <w:r>
        <w:rPr>
          <w:rFonts w:ascii="TimesNewRomanPSMT" w:hAnsi="TimesNewRomanPSMT" w:cs="TimesNewRomanPSMT"/>
        </w:rPr>
        <w:t xml:space="preserve">г. </w:t>
      </w:r>
      <w:r>
        <w:t>N413".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Письмо Департамента государственной политики в сфере подготовки рабочих кадров и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lastRenderedPageBreak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Астафьева Н. Е</w:t>
      </w:r>
      <w:r>
        <w:t xml:space="preserve">., </w:t>
      </w:r>
      <w:r>
        <w:rPr>
          <w:i/>
          <w:iCs/>
        </w:rPr>
        <w:t>Гаврилова С. А</w:t>
      </w:r>
      <w:r>
        <w:t xml:space="preserve">., </w:t>
      </w:r>
      <w:r>
        <w:rPr>
          <w:i/>
          <w:iCs/>
        </w:rPr>
        <w:t>Цветкова М. С</w:t>
      </w:r>
      <w:r>
        <w:t>. Информатика и ИКТ: практикум для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профессий и специальностей технического и социально-экономического профилей / под ред. М. С. Цветковой.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Великович Л. С</w:t>
      </w:r>
      <w:r>
        <w:t xml:space="preserve">., </w:t>
      </w:r>
      <w:r>
        <w:rPr>
          <w:i/>
          <w:iCs/>
        </w:rPr>
        <w:t>Цветкова М. С</w:t>
      </w:r>
      <w:r>
        <w:t>. Программирование для начинающих: учеб. издание. —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М., 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Грацианова Т. Ю. Программирование в примерах и задачах : учебное пособие — М.: 2016.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Залогова Л. А</w:t>
      </w:r>
      <w:r>
        <w:t>. Компьютерная графика. Элективный курс: практикум / Л. А. Залогова —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М., 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Логинов М. Д.</w:t>
      </w:r>
      <w:r>
        <w:t xml:space="preserve">, </w:t>
      </w:r>
      <w:r>
        <w:rPr>
          <w:i/>
          <w:iCs/>
        </w:rPr>
        <w:t>Логинова Т. А</w:t>
      </w:r>
      <w:r>
        <w:t>. Техническое обслуживание средств вычислительной техники: учеб. пособие. — М., 2010.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Малясова С. В</w:t>
      </w:r>
      <w:r>
        <w:t xml:space="preserve">., </w:t>
      </w:r>
      <w:r>
        <w:rPr>
          <w:i/>
          <w:iCs/>
        </w:rPr>
        <w:t>Демьяненко С. В</w:t>
      </w:r>
      <w:r>
        <w:t>. Информатика и ИКТ: пособие для подготовки к ЕГЭ /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под ред. М. С. Цветковой. — М., 2013.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Мельников В. П</w:t>
      </w:r>
      <w:r>
        <w:t xml:space="preserve">., </w:t>
      </w:r>
      <w:r>
        <w:rPr>
          <w:i/>
          <w:iCs/>
        </w:rPr>
        <w:t>Клейменов С. А</w:t>
      </w:r>
      <w:r>
        <w:t xml:space="preserve">., </w:t>
      </w:r>
      <w:r>
        <w:rPr>
          <w:i/>
          <w:iCs/>
        </w:rPr>
        <w:t>Петраков А. В</w:t>
      </w:r>
      <w:r>
        <w:t>. Информационная безопасность: учеб.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пособие / под ред. С. А. Клейменова. — М., 2013.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Назаров С. В</w:t>
      </w:r>
      <w:r>
        <w:t xml:space="preserve">., </w:t>
      </w:r>
      <w:r>
        <w:rPr>
          <w:i/>
          <w:iCs/>
        </w:rPr>
        <w:t>Широков А. И</w:t>
      </w:r>
      <w:r>
        <w:t>. Современные операционные системы: учеб. пособие. — М.,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Новожилов Е. О</w:t>
      </w:r>
      <w:r>
        <w:t xml:space="preserve">., </w:t>
      </w:r>
      <w:r>
        <w:rPr>
          <w:i/>
          <w:iCs/>
        </w:rPr>
        <w:t>Новожилов О. П</w:t>
      </w:r>
      <w:r>
        <w:t>. Компьютерные сети: учебник. — М., 2013.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Парфилова Н.И</w:t>
      </w:r>
      <w:r>
        <w:t xml:space="preserve">., </w:t>
      </w:r>
      <w:r>
        <w:rPr>
          <w:i/>
          <w:iCs/>
        </w:rPr>
        <w:t>Пылькин А.Н</w:t>
      </w:r>
      <w:r>
        <w:t xml:space="preserve">., </w:t>
      </w:r>
      <w:r>
        <w:rPr>
          <w:i/>
          <w:iCs/>
        </w:rPr>
        <w:t>Трусов Б. Г</w:t>
      </w:r>
      <w:r>
        <w:t>. Программирование: Основы алгоритмизации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и программирования: учебник / под ред. Б. Г. Трусова.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Сулейманов Р. Р. </w:t>
      </w:r>
      <w:r>
        <w:t>Компьютерное моделирование математических задач. Элективный курс: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учеб. пособие. — М.: 2012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Великович Л. С</w:t>
      </w:r>
      <w:r>
        <w:t>. Информатика и ИКТ: учебник.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Хлобыстова И.Ю</w:t>
      </w:r>
      <w:r>
        <w:t>. Информатика и ИКТ: Практикум для профессий и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специальностей естественно-научного и гуманитарного профилей.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Шевцова А.М.</w:t>
      </w:r>
      <w:r>
        <w:t xml:space="preserve">, </w:t>
      </w:r>
      <w:r>
        <w:rPr>
          <w:i/>
          <w:iCs/>
        </w:rPr>
        <w:t xml:space="preserve">Пантюхин П. Я. </w:t>
      </w:r>
      <w:r>
        <w:t>Введение в автоматизированное проектирование: учеб.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пособие с приложением на компакт диске учебной версии системы АДЕМ. — М., 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Pr="00B80CF4" w:rsidRDefault="00F22C37" w:rsidP="00F22C37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Интернет-ресурсы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www.fcior.edu.ru (Федеральный центр информационно-образовательных ресурсов — ФЦИОР).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www. school-collection. edu. ru (Единая коллекция цифровых образовательных ресурсов).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www. intuit. ru/studies/courses (Открытые интернет-курсы «Интуит» по курсу «Информатика»).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www. lms. iite. unesco. org (Открытые электронные курсы «ИИТО ЮНЕСКО» по информационным технологиям).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http://ru. iite. unesco. org/publications (Открытая электронная библиотека «ИИТО ЮНЕ-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СКО» по ИКТ в образовании).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www.megabook. ru (Мегаэнциклопедия Кирилла и Мефодия, разделы «Наука / Математика.</w:t>
      </w:r>
      <w:r>
        <w:t xml:space="preserve"> </w:t>
      </w:r>
      <w:r w:rsidRPr="00B80CF4">
        <w:t>Кибернетика» и «Техника / Компьютеры и Интернет»).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www. ict. edu. ru (портал «Информационно-коммуникационные технологии в образовании»).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www. digital-edu. ru (Справочник образовательных ресурсов «Портал цифрового образования»).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www. window. edu. ru (Единое окно доступа к образовательным ресурсам Российской Федерации).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www. freeschool. altlinux. ru (портал Свободного программного обеспечения).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r w:rsidRPr="00B80CF4">
        <w:t>www. heap. altlinux. org/issues/textbooks (учебники и пособия по Linux).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 w:rsidRPr="00B80CF4">
        <w:rPr>
          <w:lang w:val="en-US"/>
        </w:rPr>
        <w:t>www</w:t>
      </w:r>
      <w:r w:rsidRPr="00B80CF4">
        <w:t xml:space="preserve">. </w:t>
      </w:r>
      <w:r w:rsidRPr="00B80CF4">
        <w:rPr>
          <w:lang w:val="en-US"/>
        </w:rPr>
        <w:t>books</w:t>
      </w:r>
      <w:r w:rsidRPr="00B80CF4">
        <w:t xml:space="preserve">. </w:t>
      </w:r>
      <w:r w:rsidRPr="00B80CF4">
        <w:rPr>
          <w:lang w:val="en-US"/>
        </w:rPr>
        <w:t>altlinux</w:t>
      </w:r>
      <w:r w:rsidRPr="00B80CF4">
        <w:t xml:space="preserve">. </w:t>
      </w:r>
      <w:r w:rsidRPr="00B80CF4">
        <w:rPr>
          <w:lang w:val="en-US"/>
        </w:rPr>
        <w:t>ru</w:t>
      </w:r>
      <w:r w:rsidRPr="00B80CF4">
        <w:t>/</w:t>
      </w:r>
      <w:r w:rsidRPr="00B80CF4">
        <w:rPr>
          <w:lang w:val="en-US"/>
        </w:rPr>
        <w:t>altlibrary</w:t>
      </w:r>
      <w:r w:rsidRPr="00B80CF4">
        <w:t>/</w:t>
      </w:r>
      <w:r w:rsidRPr="00B80CF4">
        <w:rPr>
          <w:lang w:val="en-US"/>
        </w:rPr>
        <w:t>openoffice</w:t>
      </w:r>
      <w:r w:rsidRPr="00B80CF4">
        <w:t xml:space="preserve"> (электронная книга «О</w:t>
      </w:r>
      <w:r w:rsidRPr="00B80CF4">
        <w:rPr>
          <w:lang w:val="en-US"/>
        </w:rPr>
        <w:t>penOffice</w:t>
      </w:r>
      <w:r w:rsidRPr="00B80CF4">
        <w:t xml:space="preserve">. </w:t>
      </w:r>
      <w:r w:rsidRPr="00B80CF4">
        <w:rPr>
          <w:lang w:val="en-US"/>
        </w:rPr>
        <w:t>org</w:t>
      </w:r>
      <w:r w:rsidRPr="00B80CF4">
        <w:t>: Теория</w:t>
      </w:r>
      <w:r>
        <w:t xml:space="preserve">  </w:t>
      </w:r>
      <w:r w:rsidRPr="00B80CF4">
        <w:t>и практика»).</w:t>
      </w: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Pr="00CB65FB" w:rsidRDefault="00F22C37" w:rsidP="00F22C37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F22C37" w:rsidRDefault="00F22C37" w:rsidP="00F22C37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F22C37" w:rsidRPr="00CB65FB" w:rsidTr="002C686B">
        <w:tc>
          <w:tcPr>
            <w:tcW w:w="9900" w:type="dxa"/>
            <w:gridSpan w:val="3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сформированность представлений о роли информации и информационных</w:t>
            </w:r>
            <w:r>
              <w:t xml:space="preserve"> </w:t>
            </w:r>
            <w:r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F22C37" w:rsidRPr="00D75847" w:rsidRDefault="00F22C37" w:rsidP="002C686B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F22C37" w:rsidRPr="00D75847" w:rsidRDefault="00F22C37" w:rsidP="002C686B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F22C37" w:rsidRPr="002A1013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алгоритмов,</w:t>
            </w:r>
          </w:p>
        </w:tc>
        <w:tc>
          <w:tcPr>
            <w:tcW w:w="4161" w:type="dxa"/>
          </w:tcPr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конструкций,</w:t>
            </w:r>
          </w:p>
        </w:tc>
        <w:tc>
          <w:tcPr>
            <w:tcW w:w="4161" w:type="dxa"/>
          </w:tcPr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0E41C9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0E41C9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способами(таблица, массив, график, диаграмма)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611030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деятельности(текстовых редакторов, текстовых процессоров, графических </w:t>
            </w:r>
            <w:r w:rsidRPr="00D75847">
              <w:lastRenderedPageBreak/>
              <w:t>редакторов, электронных таблиц, баз данных, компьютерных сетей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lastRenderedPageBreak/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0E41C9">
              <w:lastRenderedPageBreak/>
              <w:t>сформированность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0E41C9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t>сформированность представлений о компьютерно-математических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F22C37" w:rsidRPr="00986247" w:rsidRDefault="00F22C37" w:rsidP="002C686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0E41C9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F22C37" w:rsidRPr="00986247" w:rsidRDefault="00F22C37" w:rsidP="002C686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способами(таблица, массив, график, диаграмма)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0E41C9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t>сформированность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F22C37" w:rsidRPr="00986247" w:rsidRDefault="00F22C37" w:rsidP="002C686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0E41C9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t>понимание основ правовых аспектов использования компьютерных программи прав доступа к глобальным информационным сервисам;</w:t>
            </w:r>
          </w:p>
        </w:tc>
        <w:tc>
          <w:tcPr>
            <w:tcW w:w="4161" w:type="dxa"/>
          </w:tcPr>
          <w:p w:rsidR="00F22C37" w:rsidRPr="00986247" w:rsidRDefault="00F22C37" w:rsidP="002C686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0E41C9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F22C37" w:rsidRPr="00986247" w:rsidRDefault="00F22C37" w:rsidP="002C686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2C686B">
        <w:tc>
          <w:tcPr>
            <w:tcW w:w="9900" w:type="dxa"/>
            <w:gridSpan w:val="3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определять цели, составлять планы </w:t>
            </w:r>
            <w:r w:rsidRPr="000E41C9">
              <w:lastRenderedPageBreak/>
              <w:t>деятельности и определять средства, необходимые для их реализации;</w:t>
            </w:r>
          </w:p>
        </w:tc>
        <w:tc>
          <w:tcPr>
            <w:tcW w:w="4161" w:type="dxa"/>
          </w:tcPr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22C37" w:rsidRPr="00EA61E3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22C37" w:rsidRPr="00932255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</w:t>
            </w:r>
            <w:r>
              <w:rPr>
                <w:sz w:val="20"/>
                <w:szCs w:val="20"/>
              </w:rPr>
              <w:lastRenderedPageBreak/>
              <w:t xml:space="preserve">лабораторные опыты; тестирование; ИКТ;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0E41C9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Pr="00932255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Pr="00932255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EA61E3">
              <w:rPr>
                <w:sz w:val="20"/>
                <w:szCs w:val="20"/>
              </w:rPr>
              <w:t>рецензии, аннотации.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0E41C9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Pr="00932255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умение использовать средства информационно-коммуникационных </w:t>
            </w:r>
            <w:r w:rsidRPr="000E41C9">
              <w:lastRenderedPageBreak/>
              <w:t>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22C37" w:rsidRPr="00B332B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</w:t>
            </w:r>
            <w:r>
              <w:rPr>
                <w:sz w:val="20"/>
                <w:szCs w:val="20"/>
              </w:rPr>
              <w:lastRenderedPageBreak/>
              <w:t xml:space="preserve">лабораторные опыты; тестирование; ИКТ; решение задач; 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  <w:tc>
          <w:tcPr>
            <w:tcW w:w="4161" w:type="dxa"/>
          </w:tcPr>
          <w:p w:rsidR="00F22C37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22C37" w:rsidRPr="00295443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F22C37" w:rsidRPr="00547751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2C686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2C686B">
        <w:tc>
          <w:tcPr>
            <w:tcW w:w="9900" w:type="dxa"/>
            <w:gridSpan w:val="3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организовывать сотрудничество </w:t>
            </w:r>
            <w:r w:rsidRPr="00CB65FB">
              <w:rPr>
                <w:rFonts w:eastAsiaTheme="minorHAnsi"/>
                <w:lang w:eastAsia="en-US"/>
              </w:rPr>
              <w:lastRenderedPageBreak/>
              <w:t>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2C686B">
        <w:tc>
          <w:tcPr>
            <w:tcW w:w="9900" w:type="dxa"/>
            <w:gridSpan w:val="3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>по 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управлять своей </w:t>
            </w:r>
            <w:r w:rsidRPr="000E41C9">
              <w:lastRenderedPageBreak/>
              <w:t>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lastRenderedPageBreak/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>средств информационно-коммуникационных технологий как в профессиональной деятельности, так и в быту;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2C686B">
        <w:tc>
          <w:tcPr>
            <w:tcW w:w="3039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компетенций;</w:t>
            </w:r>
          </w:p>
        </w:tc>
        <w:tc>
          <w:tcPr>
            <w:tcW w:w="4161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2C686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F22C37" w:rsidRPr="00CB65FB" w:rsidRDefault="00F22C37" w:rsidP="00F22C37">
      <w:pPr>
        <w:jc w:val="center"/>
      </w:pPr>
    </w:p>
    <w:p w:rsidR="00F22C37" w:rsidRPr="00CB65FB" w:rsidRDefault="00F22C37" w:rsidP="00F22C37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Pr="00CB65FB" w:rsidRDefault="00F22C37" w:rsidP="00F22C37">
      <w:pPr>
        <w:jc w:val="center"/>
        <w:rPr>
          <w:b/>
          <w:bCs/>
        </w:rPr>
      </w:pP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22C37" w:rsidRPr="00CB65FB" w:rsidTr="002C68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22C37" w:rsidRPr="00CB65FB" w:rsidRDefault="00F22C37" w:rsidP="002C686B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22C37" w:rsidRPr="00CB65FB" w:rsidRDefault="00F22C37" w:rsidP="002C686B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C37" w:rsidRPr="00CB65FB" w:rsidRDefault="00F22C37" w:rsidP="002C686B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F22C37" w:rsidRPr="00CB65FB" w:rsidTr="002C68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2C686B"/>
          <w:p w:rsidR="00F22C37" w:rsidRPr="00CB65FB" w:rsidRDefault="00F22C37" w:rsidP="002C686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2C686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2C686B"/>
        </w:tc>
      </w:tr>
      <w:tr w:rsidR="00F22C37" w:rsidRPr="00CB65FB" w:rsidTr="002C68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2C686B"/>
          <w:p w:rsidR="00F22C37" w:rsidRPr="00CB65FB" w:rsidRDefault="00F22C37" w:rsidP="002C686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2C686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2C686B"/>
        </w:tc>
      </w:tr>
      <w:tr w:rsidR="00F22C37" w:rsidRPr="00CB65FB" w:rsidTr="002C68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2C686B"/>
          <w:p w:rsidR="00F22C37" w:rsidRPr="00CB65FB" w:rsidRDefault="00F22C37" w:rsidP="002C686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2C686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2C686B"/>
        </w:tc>
      </w:tr>
      <w:tr w:rsidR="00F22C37" w:rsidRPr="00CB65FB" w:rsidTr="002C68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2C686B"/>
          <w:p w:rsidR="00F22C37" w:rsidRPr="00CB65FB" w:rsidRDefault="00F22C37" w:rsidP="002C686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2C686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2C686B"/>
        </w:tc>
      </w:tr>
      <w:tr w:rsidR="00F22C37" w:rsidRPr="00CB65FB" w:rsidTr="002C68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2C686B"/>
          <w:p w:rsidR="00F22C37" w:rsidRPr="00CB65FB" w:rsidRDefault="00F22C37" w:rsidP="002C686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2C686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2C686B"/>
        </w:tc>
      </w:tr>
      <w:tr w:rsidR="00F22C37" w:rsidRPr="00CB65FB" w:rsidTr="002C686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2C686B"/>
          <w:p w:rsidR="00F22C37" w:rsidRPr="00CB65FB" w:rsidRDefault="00F22C37" w:rsidP="002C686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2C686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2C686B"/>
        </w:tc>
      </w:tr>
    </w:tbl>
    <w:p w:rsidR="00F22C37" w:rsidRPr="00CB65FB" w:rsidRDefault="00F22C37" w:rsidP="00F22C37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sectPr w:rsidR="005F49E9" w:rsidSect="00F22C37">
      <w:pgSz w:w="11906" w:h="16838"/>
      <w:pgMar w:top="1134" w:right="850" w:bottom="1134" w:left="1701" w:header="708" w:footer="708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B95" w:rsidRDefault="00111B95" w:rsidP="00A709E1">
      <w:r>
        <w:separator/>
      </w:r>
    </w:p>
  </w:endnote>
  <w:endnote w:type="continuationSeparator" w:id="1">
    <w:p w:rsidR="00111B95" w:rsidRDefault="00111B95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B95" w:rsidRDefault="00111B95" w:rsidP="00A709E1">
      <w:r>
        <w:separator/>
      </w:r>
    </w:p>
  </w:footnote>
  <w:footnote w:type="continuationSeparator" w:id="1">
    <w:p w:rsidR="00111B95" w:rsidRDefault="00111B95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C37" w:rsidRDefault="00BD210B">
    <w:pPr>
      <w:pStyle w:val="ac"/>
      <w:jc w:val="right"/>
    </w:pPr>
    <w:fldSimple w:instr=" PAGE   \* MERGEFORMAT ">
      <w:r w:rsidR="00512A42">
        <w:rPr>
          <w:noProof/>
        </w:rPr>
        <w:t>2</w:t>
      </w:r>
    </w:fldSimple>
  </w:p>
  <w:p w:rsidR="00F22C37" w:rsidRDefault="00F22C3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F118A"/>
    <w:multiLevelType w:val="hybridMultilevel"/>
    <w:tmpl w:val="4970B364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3A78FD"/>
    <w:multiLevelType w:val="hybridMultilevel"/>
    <w:tmpl w:val="279630AE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4"/>
  </w:num>
  <w:num w:numId="21">
    <w:abstractNumId w:val="12"/>
  </w:num>
  <w:num w:numId="22">
    <w:abstractNumId w:val="2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0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3E52"/>
    <w:rsid w:val="000B76F1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1B9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C1885"/>
    <w:rsid w:val="001C53EF"/>
    <w:rsid w:val="001C5849"/>
    <w:rsid w:val="001C5A2C"/>
    <w:rsid w:val="001F6168"/>
    <w:rsid w:val="002012F1"/>
    <w:rsid w:val="00201DC8"/>
    <w:rsid w:val="002035C4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67501"/>
    <w:rsid w:val="00270953"/>
    <w:rsid w:val="00271C71"/>
    <w:rsid w:val="00276B41"/>
    <w:rsid w:val="0028409B"/>
    <w:rsid w:val="0028770A"/>
    <w:rsid w:val="00291D37"/>
    <w:rsid w:val="00297F90"/>
    <w:rsid w:val="002A00D5"/>
    <w:rsid w:val="002A2F3B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1D64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6029"/>
    <w:rsid w:val="004233B5"/>
    <w:rsid w:val="0043702E"/>
    <w:rsid w:val="0045216D"/>
    <w:rsid w:val="00452FD7"/>
    <w:rsid w:val="0045576A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91E94"/>
    <w:rsid w:val="0049268F"/>
    <w:rsid w:val="004A1942"/>
    <w:rsid w:val="004A3BB2"/>
    <w:rsid w:val="004A4A6B"/>
    <w:rsid w:val="004A74BD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4D4B"/>
    <w:rsid w:val="00507478"/>
    <w:rsid w:val="005102FB"/>
    <w:rsid w:val="00512A42"/>
    <w:rsid w:val="00512CA7"/>
    <w:rsid w:val="0051366C"/>
    <w:rsid w:val="005421A4"/>
    <w:rsid w:val="00543048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49E9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5219"/>
    <w:rsid w:val="0068526D"/>
    <w:rsid w:val="00686BA3"/>
    <w:rsid w:val="006936C7"/>
    <w:rsid w:val="006A18D0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6F4F10"/>
    <w:rsid w:val="0071300A"/>
    <w:rsid w:val="0071598D"/>
    <w:rsid w:val="007207F1"/>
    <w:rsid w:val="0072526D"/>
    <w:rsid w:val="007267F4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0321"/>
    <w:rsid w:val="00794918"/>
    <w:rsid w:val="007951B2"/>
    <w:rsid w:val="00796E2B"/>
    <w:rsid w:val="007A1838"/>
    <w:rsid w:val="007A2953"/>
    <w:rsid w:val="007B004F"/>
    <w:rsid w:val="007B0DFE"/>
    <w:rsid w:val="007B1C90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27C12"/>
    <w:rsid w:val="008301F3"/>
    <w:rsid w:val="00832551"/>
    <w:rsid w:val="00836117"/>
    <w:rsid w:val="00847A7F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436C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6C44"/>
    <w:rsid w:val="009B735E"/>
    <w:rsid w:val="009C7788"/>
    <w:rsid w:val="009D0CA6"/>
    <w:rsid w:val="009D2BBA"/>
    <w:rsid w:val="009D4EB8"/>
    <w:rsid w:val="009E3399"/>
    <w:rsid w:val="009E6E4F"/>
    <w:rsid w:val="009F02A1"/>
    <w:rsid w:val="009F1A5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709E1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7E83"/>
    <w:rsid w:val="00AF334B"/>
    <w:rsid w:val="00AF6627"/>
    <w:rsid w:val="00B02E8C"/>
    <w:rsid w:val="00B03069"/>
    <w:rsid w:val="00B11970"/>
    <w:rsid w:val="00B12F6D"/>
    <w:rsid w:val="00B144B3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9109B"/>
    <w:rsid w:val="00B95EE2"/>
    <w:rsid w:val="00BA08DA"/>
    <w:rsid w:val="00BA4123"/>
    <w:rsid w:val="00BA5A26"/>
    <w:rsid w:val="00BB426E"/>
    <w:rsid w:val="00BC20D6"/>
    <w:rsid w:val="00BC59F3"/>
    <w:rsid w:val="00BD210B"/>
    <w:rsid w:val="00BD7FCD"/>
    <w:rsid w:val="00BF229C"/>
    <w:rsid w:val="00BF278C"/>
    <w:rsid w:val="00C000CD"/>
    <w:rsid w:val="00C00A76"/>
    <w:rsid w:val="00C01D02"/>
    <w:rsid w:val="00C03D8B"/>
    <w:rsid w:val="00C11832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26B"/>
    <w:rsid w:val="00C7063E"/>
    <w:rsid w:val="00C70B1E"/>
    <w:rsid w:val="00C7198A"/>
    <w:rsid w:val="00C759C7"/>
    <w:rsid w:val="00C82640"/>
    <w:rsid w:val="00C8626B"/>
    <w:rsid w:val="00C87F54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03ACA"/>
    <w:rsid w:val="00D075E4"/>
    <w:rsid w:val="00D159CA"/>
    <w:rsid w:val="00D164F9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A25EA"/>
    <w:rsid w:val="00DB53FB"/>
    <w:rsid w:val="00DC0512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0AC0"/>
    <w:rsid w:val="00EE54D5"/>
    <w:rsid w:val="00EE6A49"/>
    <w:rsid w:val="00EF609E"/>
    <w:rsid w:val="00EF6FCE"/>
    <w:rsid w:val="00EF730B"/>
    <w:rsid w:val="00F00E0A"/>
    <w:rsid w:val="00F078AC"/>
    <w:rsid w:val="00F16C22"/>
    <w:rsid w:val="00F224A0"/>
    <w:rsid w:val="00F22C37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6E82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64FF7-1324-4863-9CE0-E39C32CC6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6830</Words>
  <Characters>38931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Женя</cp:lastModifiedBy>
  <cp:revision>30</cp:revision>
  <cp:lastPrinted>2016-10-21T06:23:00Z</cp:lastPrinted>
  <dcterms:created xsi:type="dcterms:W3CDTF">2017-05-18T05:24:00Z</dcterms:created>
  <dcterms:modified xsi:type="dcterms:W3CDTF">2019-09-15T14:04:00Z</dcterms:modified>
</cp:coreProperties>
</file>